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3A090D" w:rsidRPr="006728C9" w:rsidTr="00D15477">
        <w:tc>
          <w:tcPr>
            <w:tcW w:w="992" w:type="dxa"/>
            <w:vAlign w:val="center"/>
          </w:tcPr>
          <w:p w:rsidR="003A090D" w:rsidRPr="006728C9" w:rsidRDefault="003A090D" w:rsidP="009F0941">
            <w:pPr>
              <w:rPr>
                <w:iCs/>
                <w:noProof/>
              </w:rPr>
            </w:pPr>
            <w:r w:rsidRPr="006728C9">
              <w:rPr>
                <w:iCs/>
                <w:noProof/>
              </w:rPr>
              <w:t>Lot 3</w:t>
            </w:r>
          </w:p>
        </w:tc>
        <w:tc>
          <w:tcPr>
            <w:tcW w:w="3671" w:type="dxa"/>
            <w:vAlign w:val="center"/>
          </w:tcPr>
          <w:p w:rsidR="003A090D" w:rsidRPr="006728C9" w:rsidRDefault="003A090D" w:rsidP="009F0941">
            <w:pPr>
              <w:rPr>
                <w:iCs/>
                <w:noProof/>
              </w:rPr>
            </w:pPr>
            <w:r w:rsidRPr="006728C9">
              <w:rPr>
                <w:iCs/>
                <w:noProof/>
              </w:rPr>
              <w:t>Menuiseries extérieures</w:t>
            </w:r>
            <w:r>
              <w:rPr>
                <w:iCs/>
                <w:noProof/>
              </w:rPr>
              <w:t>-serrurerie-métallerie</w:t>
            </w:r>
          </w:p>
        </w:tc>
        <w:tc>
          <w:tcPr>
            <w:tcW w:w="4976" w:type="dxa"/>
            <w:vAlign w:val="center"/>
          </w:tcPr>
          <w:p w:rsidR="003A090D" w:rsidRPr="006728C9" w:rsidRDefault="003A090D" w:rsidP="009F0941">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F718BD">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3A090D">
        <w:rPr>
          <w:rFonts w:ascii="Arial" w:hAnsi="Arial" w:cs="Arial"/>
        </w:rPr>
        <w:t>3</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F718BD">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F718BD">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F718BD">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F718BD">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F718B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F718BD"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F718BD"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F718BD"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F718BD"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F718BD" w:rsidRPr="00883F77" w:rsidTr="00F718BD">
        <w:tc>
          <w:tcPr>
            <w:tcW w:w="1276" w:type="dxa"/>
            <w:tcBorders>
              <w:bottom w:val="single" w:sz="4" w:space="0" w:color="auto"/>
            </w:tcBorders>
            <w:vAlign w:val="center"/>
          </w:tcPr>
          <w:p w:rsidR="00F718BD" w:rsidRPr="00883F77" w:rsidRDefault="00F718BD" w:rsidP="009F0941">
            <w:pPr>
              <w:jc w:val="center"/>
              <w:rPr>
                <w:b/>
                <w:iCs/>
                <w:noProof/>
              </w:rPr>
            </w:pPr>
            <w:r w:rsidRPr="00883F77">
              <w:rPr>
                <w:b/>
                <w:iCs/>
                <w:noProof/>
              </w:rPr>
              <w:t>N° Lot</w:t>
            </w:r>
          </w:p>
        </w:tc>
        <w:tc>
          <w:tcPr>
            <w:tcW w:w="2268" w:type="dxa"/>
            <w:tcBorders>
              <w:bottom w:val="single" w:sz="4" w:space="0" w:color="auto"/>
            </w:tcBorders>
            <w:vAlign w:val="center"/>
          </w:tcPr>
          <w:p w:rsidR="00F718BD" w:rsidRPr="00883F77" w:rsidRDefault="00F718BD" w:rsidP="009F0941">
            <w:pPr>
              <w:jc w:val="center"/>
              <w:rPr>
                <w:b/>
                <w:iCs/>
                <w:noProof/>
              </w:rPr>
            </w:pPr>
            <w:r w:rsidRPr="00883F77">
              <w:rPr>
                <w:b/>
                <w:iCs/>
                <w:noProof/>
              </w:rPr>
              <w:t>Montant maximum HT/an</w:t>
            </w:r>
          </w:p>
        </w:tc>
      </w:tr>
      <w:tr w:rsidR="00F718BD" w:rsidRPr="00883F77" w:rsidTr="00F718BD">
        <w:tc>
          <w:tcPr>
            <w:tcW w:w="1276" w:type="dxa"/>
            <w:tcBorders>
              <w:top w:val="single" w:sz="4" w:space="0" w:color="auto"/>
              <w:bottom w:val="single" w:sz="4" w:space="0" w:color="auto"/>
            </w:tcBorders>
          </w:tcPr>
          <w:p w:rsidR="00F718BD" w:rsidRPr="00883F77" w:rsidRDefault="00F718BD" w:rsidP="009F0941">
            <w:pPr>
              <w:jc w:val="center"/>
              <w:rPr>
                <w:iCs/>
                <w:noProof/>
              </w:rPr>
            </w:pPr>
            <w:r w:rsidRPr="00883F77">
              <w:rPr>
                <w:iCs/>
                <w:noProof/>
              </w:rPr>
              <w:t>3</w:t>
            </w:r>
          </w:p>
        </w:tc>
        <w:tc>
          <w:tcPr>
            <w:tcW w:w="2268" w:type="dxa"/>
            <w:tcBorders>
              <w:top w:val="single" w:sz="4" w:space="0" w:color="auto"/>
              <w:left w:val="single" w:sz="4" w:space="0" w:color="auto"/>
              <w:bottom w:val="single" w:sz="4" w:space="0" w:color="auto"/>
            </w:tcBorders>
          </w:tcPr>
          <w:p w:rsidR="00F718BD" w:rsidRPr="00883F77" w:rsidRDefault="00F718BD" w:rsidP="009F0941">
            <w:pPr>
              <w:jc w:val="center"/>
              <w:rPr>
                <w:iCs/>
                <w:noProof/>
              </w:rPr>
            </w:pPr>
            <w:r>
              <w:rPr>
                <w:iCs/>
                <w:noProof/>
              </w:rPr>
              <w:t>285 000 €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652EB8" w:rsidRDefault="00652EB8" w:rsidP="0015164B">
      <w:pPr>
        <w:tabs>
          <w:tab w:val="left" w:pos="851"/>
          <w:tab w:val="left" w:pos="3402"/>
          <w:tab w:val="left" w:pos="6237"/>
          <w:tab w:val="left" w:pos="9072"/>
        </w:tabs>
        <w:jc w:val="both"/>
        <w:rPr>
          <w:rFonts w:ascii="Arial" w:hAnsi="Arial" w:cs="Arial"/>
          <w:b/>
          <w:caps/>
        </w:rPr>
      </w:pPr>
      <w:bookmarkStart w:id="3" w:name="_GoBack"/>
      <w:bookmarkEnd w:id="3"/>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F718BD">
        <w:rPr>
          <w:rFonts w:ascii="Arial" w:hAnsi="Arial" w:cs="Arial"/>
          <w:lang w:eastAsia="fr-FR"/>
        </w:rPr>
      </w:r>
      <w:r w:rsidR="00F718BD">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F718BD">
        <w:rPr>
          <w:rFonts w:ascii="Arial" w:hAnsi="Arial" w:cs="Arial"/>
          <w:lang w:eastAsia="fr-FR"/>
        </w:rPr>
      </w:r>
      <w:r w:rsidR="00F718BD">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F718BD">
        <w:rPr>
          <w:rFonts w:ascii="Arial" w:hAnsi="Arial" w:cs="Arial"/>
          <w:lang w:eastAsia="fr-FR"/>
        </w:rPr>
      </w:r>
      <w:r w:rsidR="00F718BD">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18BD">
        <w:rPr>
          <w:rFonts w:ascii="Arial" w:hAnsi="Arial" w:cs="Arial"/>
          <w:lang w:eastAsia="fr-FR"/>
        </w:rPr>
      </w:r>
      <w:r w:rsidR="00F718B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18BD">
        <w:rPr>
          <w:rFonts w:ascii="Arial" w:hAnsi="Arial" w:cs="Arial"/>
          <w:lang w:eastAsia="fr-FR"/>
        </w:rPr>
      </w:r>
      <w:r w:rsidR="00F718B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18BD">
        <w:rPr>
          <w:rFonts w:ascii="Arial" w:hAnsi="Arial" w:cs="Arial"/>
          <w:lang w:eastAsia="fr-FR"/>
        </w:rPr>
      </w:r>
      <w:r w:rsidR="00F718B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F718BD">
        <w:rPr>
          <w:rFonts w:ascii="Arial" w:hAnsi="Arial" w:cs="Arial"/>
          <w:lang w:eastAsia="fr-FR"/>
        </w:rPr>
      </w:r>
      <w:r w:rsidR="00F718B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A204B0">
            <w:rPr>
              <w:rFonts w:ascii="Arial" w:hAnsi="Arial" w:cs="Arial"/>
              <w:b/>
            </w:rPr>
            <w:t>3</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2E5D"/>
    <w:rsid w:val="0061068C"/>
    <w:rsid w:val="0064560F"/>
    <w:rsid w:val="00652EB8"/>
    <w:rsid w:val="00660727"/>
    <w:rsid w:val="0067792C"/>
    <w:rsid w:val="0069419E"/>
    <w:rsid w:val="006A37B0"/>
    <w:rsid w:val="006B5057"/>
    <w:rsid w:val="006C2C97"/>
    <w:rsid w:val="006C4338"/>
    <w:rsid w:val="006C7DDC"/>
    <w:rsid w:val="006D0E63"/>
    <w:rsid w:val="006D2677"/>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64129"/>
    <w:rsid w:val="00864B0F"/>
    <w:rsid w:val="00876A73"/>
    <w:rsid w:val="00893E1E"/>
    <w:rsid w:val="008A7C6D"/>
    <w:rsid w:val="008B2A38"/>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4D04"/>
    <w:rsid w:val="00A40C04"/>
    <w:rsid w:val="00A46A16"/>
    <w:rsid w:val="00A67E57"/>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74C76"/>
    <w:rsid w:val="00E96FF6"/>
    <w:rsid w:val="00EA1E1F"/>
    <w:rsid w:val="00EC2218"/>
    <w:rsid w:val="00ED0391"/>
    <w:rsid w:val="00EE026E"/>
    <w:rsid w:val="00EE0D78"/>
    <w:rsid w:val="00EE6B9B"/>
    <w:rsid w:val="00EF5FF9"/>
    <w:rsid w:val="00F056CE"/>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oNotEmbedSmartTags/>
  <w:decimalSymbol w:val=","/>
  <w:listSeparator w:val=";"/>
  <w14:docId w14:val="6D18122C"/>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2CE58-2F32-47B2-B949-37BF5BEF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62</TotalTime>
  <Pages>6</Pages>
  <Words>2462</Words>
  <Characters>13541</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15972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76</cp:revision>
  <cp:lastPrinted>2024-10-03T11:07:00Z</cp:lastPrinted>
  <dcterms:created xsi:type="dcterms:W3CDTF">2022-10-12T06:50:00Z</dcterms:created>
  <dcterms:modified xsi:type="dcterms:W3CDTF">2026-07-03T11:54:00Z</dcterms:modified>
</cp:coreProperties>
</file>